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89B" w14:textId="313BA876" w:rsidR="006E4496" w:rsidRPr="00811DD3" w:rsidRDefault="00317E71" w:rsidP="00FC4707">
      <w:pPr>
        <w:pStyle w:val="Ttulo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65704659" w:rsidR="00811DD3" w:rsidRPr="00FC4707" w:rsidRDefault="00811DD3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3F08D1">
        <w:rPr>
          <w:rFonts w:asciiTheme="minorHAnsi" w:hAnsiTheme="minorHAnsi" w:cstheme="minorHAnsi"/>
          <w:b/>
          <w:bCs/>
          <w:color w:val="FF0000"/>
          <w:sz w:val="22"/>
          <w:szCs w:val="22"/>
        </w:rPr>
        <w:t>III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7DEB9BAF" w:rsidR="00FC4707" w:rsidRPr="00FC4707" w:rsidRDefault="00FC4707" w:rsidP="00FC4707">
      <w:pPr>
        <w:pStyle w:val="Ttulo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Niterói, __ de _______ </w:t>
      </w:r>
      <w:proofErr w:type="spellStart"/>
      <w:r w:rsidRPr="00FC4707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FC4707">
        <w:rPr>
          <w:rFonts w:asciiTheme="minorHAnsi" w:hAnsiTheme="minorHAnsi" w:cstheme="minorHAnsi"/>
          <w:sz w:val="22"/>
          <w:szCs w:val="22"/>
        </w:rPr>
        <w:t xml:space="preserve"> 2023.</w:t>
      </w:r>
    </w:p>
    <w:p w14:paraId="72C4C09F" w14:textId="0D692339" w:rsidR="00FC4707" w:rsidRPr="00FC4707" w:rsidRDefault="00FC4707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>nome da empresa)...</w:t>
      </w:r>
    </w:p>
    <w:p w14:paraId="01CBFAE7" w14:textId="5E9C0423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>nome do representante legal – confirmar poderes)...</w:t>
      </w:r>
    </w:p>
    <w:p w14:paraId="61BA24E4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 xml:space="preserve">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>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7B969" w14:textId="77777777" w:rsidR="009504CA" w:rsidRDefault="009504CA" w:rsidP="00195787">
      <w:r>
        <w:separator/>
      </w:r>
    </w:p>
  </w:endnote>
  <w:endnote w:type="continuationSeparator" w:id="0">
    <w:p w14:paraId="76413010" w14:textId="77777777" w:rsidR="009504CA" w:rsidRDefault="009504CA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07A922FB" w:rsidR="00317E71" w:rsidRPr="007D1C2C" w:rsidRDefault="008F6D74" w:rsidP="00BB598F">
    <w:pPr>
      <w:pStyle w:val="Rodap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 w:rsidR="00214F0F">
      <w:rPr>
        <w:noProof/>
        <w:sz w:val="12"/>
        <w:szCs w:val="12"/>
      </w:rPr>
      <w:t xml:space="preserve">Anexo </w:t>
    </w:r>
    <w:r w:rsidR="003F08D1">
      <w:rPr>
        <w:noProof/>
        <w:sz w:val="12"/>
        <w:szCs w:val="12"/>
      </w:rPr>
      <w:t>III</w:t>
    </w:r>
    <w:r w:rsidR="00214F0F">
      <w:rPr>
        <w:noProof/>
        <w:sz w:val="12"/>
        <w:szCs w:val="12"/>
      </w:rPr>
      <w:t xml:space="preserve"> PE </w:t>
    </w:r>
    <w:r w:rsidR="003F08D1">
      <w:rPr>
        <w:noProof/>
        <w:sz w:val="12"/>
        <w:szCs w:val="12"/>
      </w:rPr>
      <w:t>97/</w:t>
    </w:r>
    <w:r w:rsidR="00214F0F">
      <w:rPr>
        <w:noProof/>
        <w:sz w:val="12"/>
        <w:szCs w:val="12"/>
      </w:rPr>
      <w:t>2023 -Modelo de Termo de Preposto</w:t>
    </w:r>
    <w:r>
      <w:rPr>
        <w:sz w:val="12"/>
        <w:szCs w:val="12"/>
      </w:rPr>
      <w:fldChar w:fldCharType="end"/>
    </w:r>
    <w:r w:rsidR="006E762E">
      <w:rPr>
        <w:sz w:val="12"/>
        <w:szCs w:val="12"/>
      </w:rPr>
      <w:tab/>
    </w:r>
    <w:r w:rsidR="006E762E"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C23A" w14:textId="77777777" w:rsidR="009504CA" w:rsidRDefault="009504CA" w:rsidP="00195787">
      <w:r>
        <w:separator/>
      </w:r>
    </w:p>
  </w:footnote>
  <w:footnote w:type="continuationSeparator" w:id="0">
    <w:p w14:paraId="1DE65F0C" w14:textId="77777777" w:rsidR="009504CA" w:rsidRDefault="009504CA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7276" w14:textId="402047A7" w:rsidR="00FC4707" w:rsidRDefault="00000000">
    <w:pPr>
      <w:pStyle w:val="Cabealho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1026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72D8" w14:textId="40734C74" w:rsidR="00317E71" w:rsidRDefault="00000000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1027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85C5" w14:textId="3DEB6F83" w:rsidR="00FC4707" w:rsidRDefault="00000000">
    <w:pPr>
      <w:pStyle w:val="Cabealho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1025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C27ED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051"/>
    <w:rsid w:val="001C723F"/>
    <w:rsid w:val="001F293E"/>
    <w:rsid w:val="00210941"/>
    <w:rsid w:val="002133B0"/>
    <w:rsid w:val="00214F0F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7576D"/>
    <w:rsid w:val="003804AE"/>
    <w:rsid w:val="003A5295"/>
    <w:rsid w:val="003B11E3"/>
    <w:rsid w:val="003C32A4"/>
    <w:rsid w:val="003D2CA2"/>
    <w:rsid w:val="003D2F80"/>
    <w:rsid w:val="003D4A95"/>
    <w:rsid w:val="003E4D83"/>
    <w:rsid w:val="003F08D1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07D4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29C9"/>
    <w:rsid w:val="005D7737"/>
    <w:rsid w:val="005E4505"/>
    <w:rsid w:val="005E4FA7"/>
    <w:rsid w:val="005E651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B0B2B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2AD3"/>
    <w:rsid w:val="008F3BD8"/>
    <w:rsid w:val="008F6D74"/>
    <w:rsid w:val="0090037C"/>
    <w:rsid w:val="0090478E"/>
    <w:rsid w:val="00912689"/>
    <w:rsid w:val="009240B4"/>
    <w:rsid w:val="009350A3"/>
    <w:rsid w:val="00937A6A"/>
    <w:rsid w:val="00946A34"/>
    <w:rsid w:val="009502A0"/>
    <w:rsid w:val="009504CA"/>
    <w:rsid w:val="00951247"/>
    <w:rsid w:val="009528E5"/>
    <w:rsid w:val="009573DF"/>
    <w:rsid w:val="00973203"/>
    <w:rsid w:val="00973FCA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87E64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A594C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47EF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Hellen Medeiros</cp:lastModifiedBy>
  <cp:revision>9</cp:revision>
  <cp:lastPrinted>2023-06-29T18:11:00Z</cp:lastPrinted>
  <dcterms:created xsi:type="dcterms:W3CDTF">2023-05-29T01:20:00Z</dcterms:created>
  <dcterms:modified xsi:type="dcterms:W3CDTF">2023-12-11T15:13:00Z</dcterms:modified>
  <dc:language>pt-BR</dc:language>
</cp:coreProperties>
</file>